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33D" w:rsidRPr="002B3F34" w:rsidRDefault="00891630" w:rsidP="004F37A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  </w:t>
      </w:r>
      <w:r w:rsidR="001C5A21">
        <w:rPr>
          <w:rFonts w:ascii="Arial" w:hAnsi="Arial" w:cs="Arial"/>
          <w:b/>
          <w:sz w:val="24"/>
          <w:szCs w:val="24"/>
        </w:rPr>
        <w:t xml:space="preserve">                                                      </w:t>
      </w:r>
      <w:r w:rsidR="00D7511F"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="006D646B">
        <w:rPr>
          <w:rFonts w:ascii="Arial" w:hAnsi="Arial" w:cs="Arial"/>
          <w:b/>
          <w:sz w:val="24"/>
          <w:szCs w:val="24"/>
        </w:rPr>
        <w:t xml:space="preserve">                  Załącznik nr 1</w:t>
      </w:r>
      <w:r w:rsidR="001C5A21">
        <w:rPr>
          <w:rFonts w:ascii="Arial" w:hAnsi="Arial" w:cs="Arial"/>
          <w:b/>
          <w:sz w:val="24"/>
          <w:szCs w:val="24"/>
        </w:rPr>
        <w:t xml:space="preserve">                                    </w:t>
      </w:r>
      <w:r w:rsidR="00A92EFD">
        <w:rPr>
          <w:rFonts w:ascii="Arial" w:hAnsi="Arial" w:cs="Arial"/>
          <w:b/>
          <w:sz w:val="24"/>
          <w:szCs w:val="24"/>
        </w:rPr>
        <w:tab/>
      </w:r>
      <w:r w:rsidR="00A92EFD">
        <w:rPr>
          <w:rFonts w:ascii="Arial" w:hAnsi="Arial" w:cs="Arial"/>
          <w:b/>
          <w:sz w:val="24"/>
          <w:szCs w:val="24"/>
        </w:rPr>
        <w:tab/>
      </w:r>
    </w:p>
    <w:p w:rsidR="00E25283" w:rsidRDefault="00657FA2" w:rsidP="00B42439">
      <w:pPr>
        <w:jc w:val="center"/>
        <w:rPr>
          <w:rFonts w:ascii="Arial" w:hAnsi="Arial" w:cs="Arial"/>
          <w:sz w:val="24"/>
          <w:szCs w:val="24"/>
        </w:rPr>
      </w:pPr>
      <w:r w:rsidRPr="002B3F34">
        <w:rPr>
          <w:rFonts w:ascii="Arial" w:hAnsi="Arial" w:cs="Arial"/>
          <w:sz w:val="24"/>
          <w:szCs w:val="24"/>
        </w:rPr>
        <w:t xml:space="preserve">OPIS PRZEDMIOTU </w:t>
      </w:r>
      <w:r w:rsidR="00284785">
        <w:rPr>
          <w:rFonts w:ascii="Arial" w:hAnsi="Arial" w:cs="Arial"/>
          <w:sz w:val="24"/>
          <w:szCs w:val="24"/>
        </w:rPr>
        <w:t xml:space="preserve">ZAMÓWIENIA </w:t>
      </w:r>
    </w:p>
    <w:p w:rsidR="00A02723" w:rsidRPr="0084794A" w:rsidRDefault="00A02723" w:rsidP="0084794A">
      <w:pPr>
        <w:rPr>
          <w:rFonts w:ascii="Arial" w:hAnsi="Arial" w:cs="Arial"/>
          <w:sz w:val="24"/>
          <w:szCs w:val="24"/>
        </w:rPr>
      </w:pPr>
    </w:p>
    <w:p w:rsidR="00A442E9" w:rsidRPr="00D2417D" w:rsidRDefault="007D5661" w:rsidP="00A442E9">
      <w:pPr>
        <w:spacing w:before="120"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Przedmiot zamówienia </w:t>
      </w:r>
      <w:r w:rsidRPr="00D57535">
        <w:rPr>
          <w:rFonts w:ascii="Arial" w:hAnsi="Arial" w:cs="Arial"/>
          <w:b/>
          <w:sz w:val="24"/>
          <w:szCs w:val="24"/>
        </w:rPr>
        <w:t>–</w:t>
      </w:r>
      <w:r w:rsidR="00BD493A">
        <w:rPr>
          <w:rFonts w:ascii="Arial" w:hAnsi="Arial" w:cs="Arial"/>
          <w:b/>
          <w:sz w:val="24"/>
          <w:szCs w:val="24"/>
        </w:rPr>
        <w:t xml:space="preserve"> </w:t>
      </w:r>
      <w:r w:rsidR="00A442E9" w:rsidRPr="00D2417D">
        <w:rPr>
          <w:rFonts w:ascii="Arial" w:hAnsi="Arial" w:cs="Arial"/>
          <w:b/>
          <w:sz w:val="24"/>
          <w:szCs w:val="24"/>
        </w:rPr>
        <w:t xml:space="preserve">zakup i </w:t>
      </w:r>
      <w:r w:rsidR="00D2417D">
        <w:rPr>
          <w:rFonts w:ascii="Arial" w:hAnsi="Arial" w:cs="Arial"/>
          <w:b/>
          <w:sz w:val="24"/>
          <w:szCs w:val="24"/>
        </w:rPr>
        <w:t>dostawa</w:t>
      </w:r>
      <w:r w:rsidR="00E55A6B">
        <w:rPr>
          <w:rFonts w:ascii="Arial" w:hAnsi="Arial" w:cs="Arial"/>
          <w:b/>
          <w:sz w:val="24"/>
          <w:szCs w:val="24"/>
        </w:rPr>
        <w:t xml:space="preserve"> sprzętu SERE  dla JW.1749 będącej </w:t>
      </w:r>
      <w:r w:rsidR="00A67BE6">
        <w:rPr>
          <w:rFonts w:ascii="Arial" w:hAnsi="Arial" w:cs="Arial"/>
          <w:b/>
          <w:sz w:val="24"/>
          <w:szCs w:val="24"/>
        </w:rPr>
        <w:t xml:space="preserve">       </w:t>
      </w:r>
      <w:r w:rsidR="00E55A6B">
        <w:rPr>
          <w:rFonts w:ascii="Arial" w:hAnsi="Arial" w:cs="Arial"/>
          <w:b/>
          <w:sz w:val="24"/>
          <w:szCs w:val="24"/>
        </w:rPr>
        <w:t>na zaopatrzeniu 15 Wojskowego Oddziału Gospodarczego.</w:t>
      </w:r>
    </w:p>
    <w:p w:rsidR="000E7F56" w:rsidRPr="00C63E9C" w:rsidRDefault="005C2ABD" w:rsidP="00C63E9C">
      <w:pPr>
        <w:spacing w:before="120" w:after="0" w:line="36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C63E9C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:rsidR="0061267C" w:rsidRPr="00FF056E" w:rsidRDefault="0061267C" w:rsidP="008B2941">
      <w:pPr>
        <w:suppressAutoHyphens/>
        <w:spacing w:after="240"/>
        <w:rPr>
          <w:rFonts w:ascii="Arial" w:hAnsi="Arial" w:cs="Arial"/>
          <w:b/>
          <w:sz w:val="24"/>
          <w:szCs w:val="24"/>
        </w:rPr>
      </w:pPr>
      <w:r w:rsidRPr="00FF056E">
        <w:rPr>
          <w:rFonts w:ascii="Arial" w:hAnsi="Arial" w:cs="Arial"/>
          <w:b/>
          <w:sz w:val="24"/>
          <w:szCs w:val="24"/>
        </w:rPr>
        <w:t xml:space="preserve">TERMIN WYKONANIA </w:t>
      </w:r>
      <w:r w:rsidR="007D5661" w:rsidRPr="00FF056E">
        <w:rPr>
          <w:rFonts w:ascii="Arial" w:hAnsi="Arial" w:cs="Arial"/>
          <w:b/>
          <w:sz w:val="24"/>
          <w:szCs w:val="24"/>
        </w:rPr>
        <w:t>ZAMÓWIENIA</w:t>
      </w:r>
    </w:p>
    <w:p w:rsidR="006B3175" w:rsidRPr="0091435F" w:rsidRDefault="00E34B5E" w:rsidP="003D1B8F">
      <w:pPr>
        <w:numPr>
          <w:ilvl w:val="0"/>
          <w:numId w:val="3"/>
        </w:numPr>
        <w:tabs>
          <w:tab w:val="left" w:pos="284"/>
          <w:tab w:val="right" w:leader="dot" w:pos="8931"/>
        </w:tabs>
        <w:spacing w:after="240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Wymagany termin realizacji zamówienia </w:t>
      </w:r>
      <w:r w:rsidR="0061267C" w:rsidRPr="00FF056E">
        <w:rPr>
          <w:rFonts w:ascii="Arial" w:hAnsi="Arial" w:cs="Arial"/>
          <w:b/>
          <w:sz w:val="24"/>
          <w:szCs w:val="24"/>
        </w:rPr>
        <w:t xml:space="preserve">do dnia </w:t>
      </w:r>
      <w:r w:rsidR="00412C05">
        <w:rPr>
          <w:rFonts w:ascii="Arial" w:hAnsi="Arial" w:cs="Arial"/>
          <w:b/>
          <w:sz w:val="24"/>
          <w:szCs w:val="24"/>
        </w:rPr>
        <w:t>08.11.2024</w:t>
      </w:r>
      <w:r w:rsidR="0091435F">
        <w:rPr>
          <w:rFonts w:ascii="Arial" w:hAnsi="Arial" w:cs="Arial"/>
          <w:b/>
          <w:sz w:val="24"/>
          <w:szCs w:val="24"/>
        </w:rPr>
        <w:t>r.</w:t>
      </w:r>
      <w:r w:rsidR="0061267C" w:rsidRPr="00FF056E">
        <w:rPr>
          <w:rFonts w:ascii="Arial" w:hAnsi="Arial" w:cs="Arial"/>
          <w:b/>
          <w:sz w:val="24"/>
          <w:szCs w:val="24"/>
        </w:rPr>
        <w:t xml:space="preserve"> </w:t>
      </w:r>
    </w:p>
    <w:p w:rsidR="0061267C" w:rsidRPr="00FF056E" w:rsidRDefault="0061267C" w:rsidP="008B2941">
      <w:pPr>
        <w:tabs>
          <w:tab w:val="left" w:pos="3544"/>
        </w:tabs>
        <w:spacing w:after="240"/>
        <w:rPr>
          <w:rFonts w:ascii="Arial" w:hAnsi="Arial" w:cs="Arial"/>
          <w:b/>
          <w:sz w:val="24"/>
          <w:szCs w:val="24"/>
        </w:rPr>
      </w:pPr>
      <w:r w:rsidRPr="00FF056E">
        <w:rPr>
          <w:rFonts w:ascii="Arial" w:hAnsi="Arial" w:cs="Arial"/>
          <w:b/>
          <w:sz w:val="24"/>
          <w:szCs w:val="24"/>
        </w:rPr>
        <w:t>SPOSÓB I MIEJSCE DOSTAWY</w:t>
      </w:r>
    </w:p>
    <w:p w:rsidR="00827F3F" w:rsidRPr="0095538F" w:rsidRDefault="000B61BC" w:rsidP="003D1B8F">
      <w:pPr>
        <w:numPr>
          <w:ilvl w:val="0"/>
          <w:numId w:val="2"/>
        </w:numPr>
        <w:tabs>
          <w:tab w:val="left" w:pos="284"/>
          <w:tab w:val="right" w:leader="dot" w:pos="8931"/>
        </w:tabs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zagwarantuje dostaw</w:t>
      </w:r>
      <w:r w:rsidR="00E970A8">
        <w:rPr>
          <w:rFonts w:ascii="Arial" w:hAnsi="Arial" w:cs="Arial"/>
          <w:sz w:val="24"/>
          <w:szCs w:val="24"/>
        </w:rPr>
        <w:t>ę</w:t>
      </w:r>
      <w:r w:rsidR="00DA6468">
        <w:rPr>
          <w:rFonts w:ascii="Arial" w:hAnsi="Arial" w:cs="Arial"/>
          <w:sz w:val="24"/>
          <w:szCs w:val="24"/>
        </w:rPr>
        <w:t xml:space="preserve"> artykułów</w:t>
      </w:r>
      <w:r>
        <w:rPr>
          <w:rFonts w:ascii="Arial" w:hAnsi="Arial" w:cs="Arial"/>
          <w:sz w:val="24"/>
          <w:szCs w:val="24"/>
        </w:rPr>
        <w:t xml:space="preserve"> </w:t>
      </w:r>
      <w:r w:rsidR="0095538F" w:rsidRPr="0095538F">
        <w:rPr>
          <w:rFonts w:ascii="Arial" w:hAnsi="Arial" w:cs="Arial"/>
          <w:sz w:val="24"/>
          <w:szCs w:val="24"/>
        </w:rPr>
        <w:t>do</w:t>
      </w:r>
      <w:r w:rsidR="0061267C" w:rsidRPr="0095538F">
        <w:rPr>
          <w:rFonts w:ascii="Arial" w:hAnsi="Arial" w:cs="Arial"/>
          <w:sz w:val="24"/>
          <w:szCs w:val="24"/>
        </w:rPr>
        <w:t xml:space="preserve"> siedziby </w:t>
      </w:r>
      <w:r w:rsidR="00284785">
        <w:rPr>
          <w:rFonts w:ascii="Arial" w:hAnsi="Arial" w:cs="Arial"/>
          <w:sz w:val="24"/>
          <w:szCs w:val="24"/>
        </w:rPr>
        <w:t>Z</w:t>
      </w:r>
      <w:r w:rsidR="0095538F" w:rsidRPr="0095538F">
        <w:rPr>
          <w:rFonts w:ascii="Arial" w:hAnsi="Arial" w:cs="Arial"/>
          <w:sz w:val="24"/>
          <w:szCs w:val="24"/>
        </w:rPr>
        <w:t xml:space="preserve">amawiającego </w:t>
      </w:r>
      <w:r w:rsidR="00C960E6" w:rsidRPr="0095538F">
        <w:rPr>
          <w:rFonts w:ascii="Arial" w:hAnsi="Arial" w:cs="Arial"/>
          <w:sz w:val="24"/>
          <w:szCs w:val="24"/>
        </w:rPr>
        <w:t>własnym</w:t>
      </w:r>
      <w:r w:rsidR="0061267C" w:rsidRPr="0095538F">
        <w:rPr>
          <w:rFonts w:ascii="Arial" w:hAnsi="Arial" w:cs="Arial"/>
          <w:sz w:val="24"/>
          <w:szCs w:val="24"/>
        </w:rPr>
        <w:t xml:space="preserve"> transportem</w:t>
      </w:r>
      <w:r w:rsidR="00B9244A" w:rsidRPr="0095538F">
        <w:rPr>
          <w:rFonts w:ascii="Arial" w:hAnsi="Arial" w:cs="Arial"/>
          <w:sz w:val="24"/>
          <w:szCs w:val="24"/>
        </w:rPr>
        <w:t>,</w:t>
      </w:r>
      <w:r w:rsidR="00403074">
        <w:rPr>
          <w:rFonts w:ascii="Arial" w:hAnsi="Arial" w:cs="Arial"/>
          <w:sz w:val="24"/>
          <w:szCs w:val="24"/>
        </w:rPr>
        <w:t xml:space="preserve"> na własny koszt i ryzyko do magazynu Sekcji Zabezpieczenia Szkolenia 15 Wojskowego Oddziału Gospodarczego przy ul. Narutowicza 10A w Szczecinie czynnego od poniedzia</w:t>
      </w:r>
      <w:r w:rsidR="00CD06F4">
        <w:rPr>
          <w:rFonts w:ascii="Arial" w:hAnsi="Arial" w:cs="Arial"/>
          <w:sz w:val="24"/>
          <w:szCs w:val="24"/>
        </w:rPr>
        <w:t xml:space="preserve">łku do czwartku od 8:00 </w:t>
      </w:r>
      <w:r w:rsidR="00403074">
        <w:rPr>
          <w:rFonts w:ascii="Arial" w:hAnsi="Arial" w:cs="Arial"/>
          <w:sz w:val="24"/>
          <w:szCs w:val="24"/>
        </w:rPr>
        <w:t xml:space="preserve">do 14:00 oraz w piątek w godzinach od 8.00 do 12.00. </w:t>
      </w:r>
      <w:r w:rsidR="00827F3F" w:rsidRPr="0095538F">
        <w:rPr>
          <w:rFonts w:ascii="Arial" w:hAnsi="Arial" w:cs="Arial"/>
          <w:sz w:val="24"/>
          <w:szCs w:val="24"/>
        </w:rPr>
        <w:t xml:space="preserve">Wykonawca rozładuje i wniesie przedmiot </w:t>
      </w:r>
      <w:r w:rsidR="0095538F" w:rsidRPr="0095538F">
        <w:rPr>
          <w:rFonts w:ascii="Arial" w:hAnsi="Arial" w:cs="Arial"/>
          <w:sz w:val="24"/>
          <w:szCs w:val="24"/>
        </w:rPr>
        <w:t>zamówienia do</w:t>
      </w:r>
      <w:r w:rsidR="00827F3F" w:rsidRPr="0095538F">
        <w:rPr>
          <w:rFonts w:ascii="Arial" w:hAnsi="Arial" w:cs="Arial"/>
          <w:sz w:val="24"/>
          <w:szCs w:val="24"/>
        </w:rPr>
        <w:t xml:space="preserve"> </w:t>
      </w:r>
      <w:r w:rsidR="00056127" w:rsidRPr="0095538F">
        <w:rPr>
          <w:rFonts w:ascii="Arial" w:hAnsi="Arial" w:cs="Arial"/>
          <w:sz w:val="24"/>
          <w:szCs w:val="24"/>
        </w:rPr>
        <w:t xml:space="preserve">miejsca </w:t>
      </w:r>
      <w:r w:rsidR="00827F3F" w:rsidRPr="0095538F">
        <w:rPr>
          <w:rFonts w:ascii="Arial" w:hAnsi="Arial" w:cs="Arial"/>
          <w:sz w:val="24"/>
          <w:szCs w:val="24"/>
        </w:rPr>
        <w:t>wskazan</w:t>
      </w:r>
      <w:r w:rsidR="005C1871" w:rsidRPr="0095538F">
        <w:rPr>
          <w:rFonts w:ascii="Arial" w:hAnsi="Arial" w:cs="Arial"/>
          <w:sz w:val="24"/>
          <w:szCs w:val="24"/>
        </w:rPr>
        <w:t xml:space="preserve">ego przez osobę </w:t>
      </w:r>
      <w:r w:rsidR="00417763" w:rsidRPr="0095538F">
        <w:rPr>
          <w:rFonts w:ascii="Arial" w:hAnsi="Arial" w:cs="Arial"/>
          <w:sz w:val="24"/>
          <w:szCs w:val="24"/>
        </w:rPr>
        <w:t>upoważnioną do</w:t>
      </w:r>
      <w:r w:rsidR="005C1871" w:rsidRPr="0095538F">
        <w:rPr>
          <w:rFonts w:ascii="Arial" w:hAnsi="Arial" w:cs="Arial"/>
          <w:sz w:val="24"/>
          <w:szCs w:val="24"/>
        </w:rPr>
        <w:t xml:space="preserve"> realizacji zadania.</w:t>
      </w:r>
      <w:r w:rsidR="00B245A8" w:rsidRPr="0095538F">
        <w:rPr>
          <w:rFonts w:ascii="Arial" w:hAnsi="Arial" w:cs="Arial"/>
          <w:sz w:val="24"/>
          <w:szCs w:val="24"/>
        </w:rPr>
        <w:t xml:space="preserve"> </w:t>
      </w:r>
    </w:p>
    <w:p w:rsidR="0061267C" w:rsidRPr="00654FE8" w:rsidRDefault="0061267C" w:rsidP="003D1B8F">
      <w:pPr>
        <w:numPr>
          <w:ilvl w:val="0"/>
          <w:numId w:val="2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654FE8">
        <w:rPr>
          <w:rFonts w:ascii="Arial" w:hAnsi="Arial" w:cs="Arial"/>
          <w:sz w:val="24"/>
          <w:szCs w:val="24"/>
        </w:rPr>
        <w:t xml:space="preserve">Ilościowy i jakościowy odbiór sprzętu będzie dokonywany przez </w:t>
      </w:r>
      <w:r w:rsidR="00DD1AE4">
        <w:rPr>
          <w:rFonts w:ascii="Arial" w:hAnsi="Arial" w:cs="Arial"/>
          <w:sz w:val="24"/>
          <w:szCs w:val="24"/>
        </w:rPr>
        <w:t>osobę upoważnioną do</w:t>
      </w:r>
      <w:r w:rsidR="00654FE8" w:rsidRPr="00654FE8">
        <w:rPr>
          <w:rFonts w:ascii="Arial" w:hAnsi="Arial" w:cs="Arial"/>
          <w:sz w:val="24"/>
          <w:szCs w:val="24"/>
        </w:rPr>
        <w:t xml:space="preserve"> odbioru</w:t>
      </w:r>
      <w:r w:rsidRPr="00654FE8">
        <w:rPr>
          <w:rFonts w:ascii="Arial" w:hAnsi="Arial" w:cs="Arial"/>
          <w:sz w:val="24"/>
          <w:szCs w:val="24"/>
        </w:rPr>
        <w:t>.</w:t>
      </w:r>
    </w:p>
    <w:p w:rsidR="00286B6A" w:rsidRPr="00CD06F4" w:rsidRDefault="0061267C" w:rsidP="008B2941">
      <w:pPr>
        <w:numPr>
          <w:ilvl w:val="0"/>
          <w:numId w:val="2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2572F7">
        <w:rPr>
          <w:rFonts w:ascii="Arial" w:hAnsi="Arial" w:cs="Arial"/>
          <w:sz w:val="24"/>
          <w:szCs w:val="24"/>
        </w:rPr>
        <w:t xml:space="preserve">Wykonawca ponosi odpowiedzialność za </w:t>
      </w:r>
      <w:r w:rsidR="00E970A8">
        <w:rPr>
          <w:rFonts w:ascii="Arial" w:hAnsi="Arial" w:cs="Arial"/>
          <w:sz w:val="24"/>
          <w:szCs w:val="24"/>
        </w:rPr>
        <w:t>towar</w:t>
      </w:r>
      <w:r w:rsidRPr="002572F7">
        <w:rPr>
          <w:rFonts w:ascii="Arial" w:hAnsi="Arial" w:cs="Arial"/>
          <w:sz w:val="24"/>
          <w:szCs w:val="24"/>
        </w:rPr>
        <w:t xml:space="preserve"> do czasu jego for</w:t>
      </w:r>
      <w:r w:rsidR="00D90234">
        <w:rPr>
          <w:rFonts w:ascii="Arial" w:hAnsi="Arial" w:cs="Arial"/>
          <w:sz w:val="24"/>
          <w:szCs w:val="24"/>
        </w:rPr>
        <w:t>malnego przyjęcia przez Zamawiającego</w:t>
      </w:r>
      <w:r w:rsidR="00EA2EAB">
        <w:rPr>
          <w:rFonts w:ascii="Arial" w:hAnsi="Arial" w:cs="Arial"/>
          <w:sz w:val="24"/>
          <w:szCs w:val="24"/>
        </w:rPr>
        <w:t>.</w:t>
      </w:r>
    </w:p>
    <w:p w:rsidR="00DA30CE" w:rsidRPr="00B42439" w:rsidRDefault="00DA30CE" w:rsidP="00DA30CE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DA30CE" w:rsidRPr="00EA2EAB" w:rsidRDefault="00EA2EAB" w:rsidP="00EA2EAB">
      <w:pPr>
        <w:tabs>
          <w:tab w:val="left" w:pos="3544"/>
        </w:tabs>
        <w:spacing w:after="240"/>
        <w:rPr>
          <w:rFonts w:ascii="Arial" w:hAnsi="Arial" w:cs="Arial"/>
          <w:b/>
          <w:sz w:val="24"/>
          <w:szCs w:val="24"/>
        </w:rPr>
      </w:pPr>
      <w:r w:rsidRPr="00EA2EAB">
        <w:rPr>
          <w:rFonts w:ascii="Arial" w:hAnsi="Arial" w:cs="Arial"/>
          <w:b/>
          <w:sz w:val="24"/>
          <w:szCs w:val="24"/>
        </w:rPr>
        <w:t>OSOBY UPOWAŻNIONE DO KONTAKTÓW:</w:t>
      </w:r>
    </w:p>
    <w:p w:rsidR="00B93D06" w:rsidRPr="00B42439" w:rsidRDefault="00B93D06" w:rsidP="003D1B8F">
      <w:pPr>
        <w:numPr>
          <w:ilvl w:val="1"/>
          <w:numId w:val="1"/>
        </w:numPr>
        <w:tabs>
          <w:tab w:val="left" w:pos="142"/>
          <w:tab w:val="num" w:pos="993"/>
          <w:tab w:val="left" w:pos="7513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42439">
        <w:rPr>
          <w:rFonts w:ascii="Arial" w:eastAsia="Times New Roman" w:hAnsi="Arial" w:cs="Arial"/>
          <w:sz w:val="24"/>
          <w:szCs w:val="24"/>
          <w:lang w:eastAsia="pl-PL"/>
        </w:rPr>
        <w:t xml:space="preserve">Kierownik Sekcji Zabezpieczenia Szkolenia </w:t>
      </w:r>
      <w:r w:rsidR="0028618F">
        <w:rPr>
          <w:rFonts w:ascii="Arial" w:eastAsia="Times New Roman" w:hAnsi="Arial" w:cs="Arial"/>
          <w:sz w:val="24"/>
          <w:szCs w:val="24"/>
          <w:lang w:eastAsia="pl-PL"/>
        </w:rPr>
        <w:t xml:space="preserve">JW. 4340 Krzysztof ZIELIŃSKI </w:t>
      </w:r>
      <w:r w:rsidR="00BD3D32" w:rsidRPr="00B42439">
        <w:rPr>
          <w:rFonts w:ascii="Arial" w:eastAsia="Times New Roman" w:hAnsi="Arial" w:cs="Arial"/>
          <w:sz w:val="24"/>
          <w:szCs w:val="24"/>
          <w:lang w:eastAsia="pl-PL"/>
        </w:rPr>
        <w:t xml:space="preserve"> nr</w:t>
      </w:r>
      <w:r w:rsidRPr="00B42439">
        <w:rPr>
          <w:rFonts w:ascii="Arial" w:eastAsia="Times New Roman" w:hAnsi="Arial" w:cs="Arial"/>
          <w:sz w:val="24"/>
          <w:szCs w:val="24"/>
          <w:lang w:eastAsia="pl-PL"/>
        </w:rPr>
        <w:t xml:space="preserve"> tel</w:t>
      </w:r>
      <w:r w:rsidRPr="002F259C">
        <w:rPr>
          <w:rFonts w:ascii="Arial" w:eastAsia="Times New Roman" w:hAnsi="Arial" w:cs="Arial"/>
          <w:sz w:val="24"/>
          <w:szCs w:val="24"/>
          <w:lang w:eastAsia="pl-PL"/>
        </w:rPr>
        <w:t xml:space="preserve">. / </w:t>
      </w:r>
      <w:r w:rsidR="002F259C" w:rsidRPr="002F259C">
        <w:rPr>
          <w:rFonts w:ascii="Arial" w:eastAsia="Times New Roman" w:hAnsi="Arial" w:cs="Arial"/>
          <w:sz w:val="24"/>
          <w:szCs w:val="24"/>
          <w:lang w:eastAsia="pl-PL"/>
        </w:rPr>
        <w:t>261452103</w:t>
      </w:r>
      <w:r w:rsidR="0011089A" w:rsidRPr="002F259C">
        <w:rPr>
          <w:rFonts w:ascii="Arial" w:eastAsia="Times New Roman" w:hAnsi="Arial" w:cs="Arial"/>
          <w:sz w:val="24"/>
          <w:szCs w:val="24"/>
          <w:lang w:eastAsia="pl-PL"/>
        </w:rPr>
        <w:t>/</w:t>
      </w:r>
      <w:r w:rsidRPr="00B42439">
        <w:rPr>
          <w:rFonts w:ascii="Arial" w:eastAsia="Times New Roman" w:hAnsi="Arial" w:cs="Arial"/>
          <w:sz w:val="24"/>
          <w:szCs w:val="24"/>
          <w:lang w:eastAsia="pl-PL"/>
        </w:rPr>
        <w:t xml:space="preserve"> w sprawach </w:t>
      </w:r>
      <w:r w:rsidR="00DA30CE" w:rsidRPr="00B42439">
        <w:rPr>
          <w:rFonts w:ascii="Arial" w:eastAsia="Times New Roman" w:hAnsi="Arial" w:cs="Arial"/>
          <w:sz w:val="24"/>
          <w:szCs w:val="24"/>
          <w:lang w:eastAsia="pl-PL"/>
        </w:rPr>
        <w:t>merytorycznych</w:t>
      </w:r>
      <w:r w:rsidRPr="00B42439">
        <w:rPr>
          <w:rFonts w:ascii="Arial" w:eastAsia="Times New Roman" w:hAnsi="Arial" w:cs="Arial"/>
          <w:sz w:val="24"/>
          <w:szCs w:val="24"/>
          <w:lang w:eastAsia="pl-PL"/>
        </w:rPr>
        <w:t>, w dniach od poniedziałku do piątku, od godziny 08.00 do godziny 14:0</w:t>
      </w:r>
      <w:r w:rsidR="00DA30CE" w:rsidRPr="00B42439">
        <w:rPr>
          <w:rFonts w:ascii="Arial" w:eastAsia="Times New Roman" w:hAnsi="Arial" w:cs="Arial"/>
          <w:sz w:val="24"/>
          <w:szCs w:val="24"/>
          <w:lang w:eastAsia="pl-PL"/>
        </w:rPr>
        <w:t>0;</w:t>
      </w:r>
    </w:p>
    <w:p w:rsidR="00194901" w:rsidRDefault="00E970A8" w:rsidP="003D1B8F">
      <w:pPr>
        <w:numPr>
          <w:ilvl w:val="1"/>
          <w:numId w:val="1"/>
        </w:numPr>
        <w:tabs>
          <w:tab w:val="left" w:pos="142"/>
          <w:tab w:val="num" w:pos="993"/>
          <w:tab w:val="left" w:pos="7513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Referent</w:t>
      </w:r>
      <w:r w:rsidR="00B93D06" w:rsidRPr="00B42439">
        <w:rPr>
          <w:rFonts w:ascii="Arial" w:eastAsia="Times New Roman" w:hAnsi="Arial" w:cs="Arial"/>
          <w:sz w:val="24"/>
          <w:szCs w:val="24"/>
          <w:lang w:eastAsia="pl-PL"/>
        </w:rPr>
        <w:t xml:space="preserve"> Sekcji Zabezpieczenia Szkolenia </w:t>
      </w:r>
      <w:r w:rsidR="00A94F86">
        <w:rPr>
          <w:rFonts w:ascii="Arial" w:eastAsia="Times New Roman" w:hAnsi="Arial" w:cs="Arial"/>
          <w:sz w:val="24"/>
          <w:szCs w:val="24"/>
          <w:lang w:eastAsia="pl-PL"/>
        </w:rPr>
        <w:t xml:space="preserve">Agnieszka Buczkowska </w:t>
      </w:r>
    </w:p>
    <w:p w:rsidR="00B93D06" w:rsidRPr="00B42439" w:rsidRDefault="00B93D06" w:rsidP="00194901">
      <w:pPr>
        <w:tabs>
          <w:tab w:val="left" w:pos="142"/>
          <w:tab w:val="num" w:pos="1260"/>
          <w:tab w:val="left" w:pos="7513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4243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F2F64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</w:t>
      </w:r>
      <w:r w:rsidRPr="00B42439">
        <w:rPr>
          <w:rFonts w:ascii="Arial" w:eastAsia="Times New Roman" w:hAnsi="Arial" w:cs="Arial"/>
          <w:sz w:val="24"/>
          <w:szCs w:val="24"/>
          <w:lang w:eastAsia="pl-PL"/>
        </w:rPr>
        <w:t xml:space="preserve">nr tel. </w:t>
      </w:r>
      <w:r w:rsidR="00022FAB">
        <w:rPr>
          <w:rFonts w:ascii="Arial" w:eastAsia="Times New Roman" w:hAnsi="Arial" w:cs="Arial"/>
          <w:sz w:val="24"/>
          <w:szCs w:val="24"/>
          <w:lang w:eastAsia="pl-PL"/>
        </w:rPr>
        <w:t>/</w:t>
      </w:r>
      <w:r w:rsidR="00A94F86">
        <w:rPr>
          <w:rFonts w:ascii="Arial" w:eastAsia="Times New Roman" w:hAnsi="Arial" w:cs="Arial"/>
          <w:sz w:val="24"/>
          <w:szCs w:val="24"/>
          <w:lang w:eastAsia="pl-PL"/>
        </w:rPr>
        <w:t>261454946</w:t>
      </w:r>
      <w:r w:rsidR="0011089A" w:rsidRPr="00246E1F">
        <w:rPr>
          <w:rFonts w:ascii="Arial" w:eastAsia="Times New Roman" w:hAnsi="Arial" w:cs="Arial"/>
          <w:sz w:val="24"/>
          <w:szCs w:val="24"/>
          <w:lang w:eastAsia="pl-PL"/>
        </w:rPr>
        <w:t>/</w:t>
      </w:r>
      <w:r w:rsidRPr="00B42439">
        <w:rPr>
          <w:rFonts w:ascii="Arial" w:eastAsia="Times New Roman" w:hAnsi="Arial" w:cs="Arial"/>
          <w:sz w:val="24"/>
          <w:szCs w:val="24"/>
          <w:lang w:eastAsia="pl-PL"/>
        </w:rPr>
        <w:t xml:space="preserve"> w sprawach </w:t>
      </w:r>
      <w:r w:rsidR="00DA30CE" w:rsidRPr="00B42439">
        <w:rPr>
          <w:rFonts w:ascii="Arial" w:eastAsia="Times New Roman" w:hAnsi="Arial" w:cs="Arial"/>
          <w:sz w:val="24"/>
          <w:szCs w:val="24"/>
          <w:lang w:eastAsia="pl-PL"/>
        </w:rPr>
        <w:t>merytorycznych</w:t>
      </w:r>
      <w:r w:rsidRPr="00B42439">
        <w:rPr>
          <w:rFonts w:ascii="Arial" w:eastAsia="Times New Roman" w:hAnsi="Arial" w:cs="Arial"/>
          <w:sz w:val="24"/>
          <w:szCs w:val="24"/>
          <w:lang w:eastAsia="pl-PL"/>
        </w:rPr>
        <w:t xml:space="preserve">, w dniach </w:t>
      </w:r>
      <w:r w:rsidR="00194901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9F2F64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</w:t>
      </w:r>
      <w:r w:rsidRPr="00B42439">
        <w:rPr>
          <w:rFonts w:ascii="Arial" w:eastAsia="Times New Roman" w:hAnsi="Arial" w:cs="Arial"/>
          <w:sz w:val="24"/>
          <w:szCs w:val="24"/>
          <w:lang w:eastAsia="pl-PL"/>
        </w:rPr>
        <w:t>od poniedziałku do piątku, od godziny 08.00 do godziny 14:0</w:t>
      </w:r>
      <w:r w:rsidR="00DA30CE" w:rsidRPr="00B42439">
        <w:rPr>
          <w:rFonts w:ascii="Arial" w:eastAsia="Times New Roman" w:hAnsi="Arial" w:cs="Arial"/>
          <w:sz w:val="24"/>
          <w:szCs w:val="24"/>
          <w:lang w:eastAsia="pl-PL"/>
        </w:rPr>
        <w:t>0;</w:t>
      </w:r>
    </w:p>
    <w:p w:rsidR="00AB6566" w:rsidRDefault="00B93D06" w:rsidP="003D1B8F">
      <w:pPr>
        <w:numPr>
          <w:ilvl w:val="1"/>
          <w:numId w:val="1"/>
        </w:numPr>
        <w:tabs>
          <w:tab w:val="left" w:pos="142"/>
          <w:tab w:val="num" w:pos="993"/>
          <w:tab w:val="left" w:pos="7513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42439">
        <w:rPr>
          <w:rFonts w:ascii="Arial" w:eastAsia="Times New Roman" w:hAnsi="Arial" w:cs="Arial"/>
          <w:sz w:val="24"/>
          <w:szCs w:val="24"/>
          <w:lang w:eastAsia="pl-PL"/>
        </w:rPr>
        <w:t>Nie udziela się żadnych ustnych i telefonicznych informacji, wyjaśnień czy odpowiedzi na kierowane do Zamawiającego zapytania w sprawach wymagających zachowania pisemności postępowania.</w:t>
      </w:r>
    </w:p>
    <w:p w:rsidR="00CA17B4" w:rsidRDefault="00CA17B4" w:rsidP="0028618F">
      <w:pPr>
        <w:tabs>
          <w:tab w:val="left" w:pos="142"/>
          <w:tab w:val="left" w:pos="7513"/>
        </w:tabs>
        <w:spacing w:after="0" w:line="360" w:lineRule="auto"/>
        <w:ind w:left="1260" w:hanging="111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Załącznik</w:t>
      </w:r>
      <w:r w:rsidR="00AC74B0">
        <w:rPr>
          <w:rFonts w:ascii="Arial" w:eastAsia="Times New Roman" w:hAnsi="Arial" w:cs="Arial"/>
          <w:sz w:val="24"/>
          <w:szCs w:val="24"/>
          <w:lang w:eastAsia="pl-PL"/>
        </w:rPr>
        <w:t xml:space="preserve"> A – wymagania eksploatacyjno -  techniczne.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F516E1" w:rsidRPr="002F3789" w:rsidRDefault="00F516E1" w:rsidP="0028618F">
      <w:pPr>
        <w:tabs>
          <w:tab w:val="left" w:pos="142"/>
          <w:tab w:val="left" w:pos="7513"/>
        </w:tabs>
        <w:spacing w:after="0" w:line="360" w:lineRule="auto"/>
        <w:ind w:left="1260" w:hanging="111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B7DB1" w:rsidRDefault="006B7DB1" w:rsidP="001938DC">
      <w:pPr>
        <w:tabs>
          <w:tab w:val="left" w:pos="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25FD0" w:rsidRPr="0069018E" w:rsidRDefault="00E25FD0" w:rsidP="001938DC">
      <w:pPr>
        <w:tabs>
          <w:tab w:val="left" w:pos="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7B57AD" w:rsidRPr="00B42439" w:rsidRDefault="007B57AD" w:rsidP="002B3F34">
      <w:pPr>
        <w:spacing w:after="0" w:line="240" w:lineRule="auto"/>
        <w:ind w:left="4956" w:firstLine="708"/>
        <w:rPr>
          <w:rFonts w:ascii="Arial" w:hAnsi="Arial" w:cs="Arial"/>
          <w:b/>
          <w:sz w:val="24"/>
          <w:szCs w:val="24"/>
        </w:rPr>
      </w:pPr>
      <w:r w:rsidRPr="00B42439">
        <w:rPr>
          <w:rFonts w:ascii="Arial" w:hAnsi="Arial" w:cs="Arial"/>
          <w:b/>
          <w:sz w:val="24"/>
          <w:szCs w:val="24"/>
        </w:rPr>
        <w:t>KIEROWNIK</w:t>
      </w:r>
    </w:p>
    <w:p w:rsidR="007B57AD" w:rsidRDefault="007B57AD" w:rsidP="002B3F34">
      <w:pPr>
        <w:spacing w:after="0" w:line="240" w:lineRule="auto"/>
        <w:ind w:left="4248"/>
        <w:rPr>
          <w:rFonts w:ascii="Arial" w:hAnsi="Arial" w:cs="Arial"/>
          <w:b/>
          <w:sz w:val="24"/>
          <w:szCs w:val="24"/>
        </w:rPr>
      </w:pPr>
      <w:r w:rsidRPr="00B42439">
        <w:rPr>
          <w:rFonts w:ascii="Arial" w:hAnsi="Arial" w:cs="Arial"/>
          <w:b/>
          <w:sz w:val="24"/>
          <w:szCs w:val="24"/>
        </w:rPr>
        <w:t>SEKCJI ZABEZPIECZENIA SZKOLENIA</w:t>
      </w:r>
    </w:p>
    <w:p w:rsidR="00427D0B" w:rsidRPr="00B42439" w:rsidRDefault="00427D0B" w:rsidP="002B3F34">
      <w:pPr>
        <w:spacing w:after="0"/>
        <w:ind w:left="4248"/>
        <w:rPr>
          <w:rFonts w:ascii="Arial" w:hAnsi="Arial" w:cs="Arial"/>
          <w:b/>
          <w:sz w:val="24"/>
          <w:szCs w:val="24"/>
        </w:rPr>
      </w:pPr>
    </w:p>
    <w:p w:rsidR="007B57AD" w:rsidRDefault="007B57AD" w:rsidP="007B57AD">
      <w:pPr>
        <w:rPr>
          <w:rFonts w:ascii="Arial" w:hAnsi="Arial" w:cs="Arial"/>
          <w:b/>
          <w:sz w:val="24"/>
          <w:szCs w:val="24"/>
        </w:rPr>
      </w:pPr>
      <w:r w:rsidRPr="00B4243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</w:t>
      </w:r>
      <w:r w:rsidR="00E55A6B">
        <w:rPr>
          <w:rFonts w:ascii="Arial" w:hAnsi="Arial" w:cs="Arial"/>
          <w:b/>
          <w:sz w:val="24"/>
          <w:szCs w:val="24"/>
        </w:rPr>
        <w:t xml:space="preserve">   mgr inż. Krzysztof ZIELIŃSKI </w:t>
      </w:r>
    </w:p>
    <w:p w:rsidR="00124298" w:rsidRDefault="0012429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124298" w:rsidRDefault="0012429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970A8" w:rsidRDefault="00E970A8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91122E" w:rsidRPr="00246E1F" w:rsidRDefault="00434E35" w:rsidP="002B3F34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Agnieszka Buczkowska </w:t>
      </w:r>
      <w:r w:rsidR="0091122E" w:rsidRPr="00246E1F">
        <w:rPr>
          <w:rFonts w:ascii="Arial" w:hAnsi="Arial" w:cs="Arial"/>
          <w:sz w:val="16"/>
          <w:szCs w:val="16"/>
        </w:rPr>
        <w:t>. /</w:t>
      </w:r>
      <w:r w:rsidR="00F26467" w:rsidRPr="00246E1F">
        <w:rPr>
          <w:rFonts w:ascii="Arial" w:hAnsi="Arial" w:cs="Arial"/>
          <w:sz w:val="16"/>
          <w:szCs w:val="16"/>
        </w:rPr>
        <w:t>t</w:t>
      </w:r>
      <w:r w:rsidR="0091122E" w:rsidRPr="00246E1F">
        <w:rPr>
          <w:rFonts w:ascii="Arial" w:hAnsi="Arial" w:cs="Arial"/>
          <w:sz w:val="16"/>
          <w:szCs w:val="16"/>
        </w:rPr>
        <w:t xml:space="preserve">el. </w:t>
      </w:r>
      <w:r w:rsidRPr="00434E35">
        <w:rPr>
          <w:rFonts w:ascii="Arial" w:eastAsia="Times New Roman" w:hAnsi="Arial" w:cs="Arial"/>
          <w:sz w:val="16"/>
          <w:szCs w:val="16"/>
          <w:lang w:eastAsia="pl-PL"/>
        </w:rPr>
        <w:t>261454946</w:t>
      </w:r>
      <w:r>
        <w:rPr>
          <w:rFonts w:ascii="Arial" w:eastAsia="Times New Roman" w:hAnsi="Arial" w:cs="Arial"/>
          <w:sz w:val="16"/>
          <w:szCs w:val="16"/>
          <w:lang w:eastAsia="pl-PL"/>
        </w:rPr>
        <w:t>/</w:t>
      </w:r>
    </w:p>
    <w:p w:rsidR="0091122E" w:rsidRPr="002B3F34" w:rsidRDefault="0091122E" w:rsidP="002B3F34">
      <w:pPr>
        <w:spacing w:after="0" w:line="240" w:lineRule="auto"/>
        <w:rPr>
          <w:rFonts w:ascii="Arial" w:hAnsi="Arial" w:cs="Arial"/>
          <w:sz w:val="16"/>
          <w:szCs w:val="16"/>
        </w:rPr>
      </w:pPr>
    </w:p>
    <w:sectPr w:rsidR="0091122E" w:rsidRPr="002B3F34" w:rsidSect="00163EB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4DB" w:rsidRDefault="008024DB" w:rsidP="00ED42AD">
      <w:pPr>
        <w:spacing w:after="0" w:line="240" w:lineRule="auto"/>
      </w:pPr>
      <w:r>
        <w:separator/>
      </w:r>
    </w:p>
  </w:endnote>
  <w:endnote w:type="continuationSeparator" w:id="0">
    <w:p w:rsidR="008024DB" w:rsidRDefault="008024DB" w:rsidP="00ED4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E5D" w:rsidRDefault="002E56C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2B1E">
      <w:rPr>
        <w:noProof/>
      </w:rPr>
      <w:t>1</w:t>
    </w:r>
    <w:r>
      <w:rPr>
        <w:noProof/>
      </w:rPr>
      <w:fldChar w:fldCharType="end"/>
    </w:r>
  </w:p>
  <w:p w:rsidR="007C1E5D" w:rsidRDefault="007C1E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4DB" w:rsidRDefault="008024DB" w:rsidP="00ED42AD">
      <w:pPr>
        <w:spacing w:after="0" w:line="240" w:lineRule="auto"/>
      </w:pPr>
      <w:r>
        <w:separator/>
      </w:r>
    </w:p>
  </w:footnote>
  <w:footnote w:type="continuationSeparator" w:id="0">
    <w:p w:rsidR="008024DB" w:rsidRDefault="008024DB" w:rsidP="00ED4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2"/>
      </w:rPr>
    </w:lvl>
  </w:abstractNum>
  <w:abstractNum w:abstractNumId="1" w15:restartNumberingAfterBreak="0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2"/>
      </w:rPr>
    </w:lvl>
  </w:abstractNum>
  <w:abstractNum w:abstractNumId="2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</w:rPr>
    </w:lvl>
  </w:abstractNum>
  <w:abstractNum w:abstractNumId="3" w15:restartNumberingAfterBreak="0">
    <w:nsid w:val="00000005"/>
    <w:multiLevelType w:val="singleLevel"/>
    <w:tmpl w:val="00000005"/>
    <w:name w:val="WW8Num30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7"/>
    <w:multiLevelType w:val="singleLevel"/>
    <w:tmpl w:val="00000007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</w:rPr>
    </w:lvl>
  </w:abstractNum>
  <w:abstractNum w:abstractNumId="5" w15:restartNumberingAfterBreak="0">
    <w:nsid w:val="25240DBF"/>
    <w:multiLevelType w:val="hybridMultilevel"/>
    <w:tmpl w:val="F5BCB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57BA1"/>
    <w:multiLevelType w:val="multilevel"/>
    <w:tmpl w:val="4BD49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CB2499"/>
    <w:multiLevelType w:val="hybridMultilevel"/>
    <w:tmpl w:val="7AF81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40AAC"/>
    <w:multiLevelType w:val="multilevel"/>
    <w:tmpl w:val="3B22F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71647B"/>
    <w:multiLevelType w:val="hybridMultilevel"/>
    <w:tmpl w:val="EF36A5EC"/>
    <w:lvl w:ilvl="0" w:tplc="3D4E4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5001B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567B4"/>
    <w:multiLevelType w:val="hybridMultilevel"/>
    <w:tmpl w:val="89446AA0"/>
    <w:lvl w:ilvl="0" w:tplc="F816FE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8F2FC1"/>
    <w:multiLevelType w:val="multilevel"/>
    <w:tmpl w:val="81E48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AF78F9"/>
    <w:multiLevelType w:val="hybridMultilevel"/>
    <w:tmpl w:val="6FC2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2B6EFB"/>
    <w:multiLevelType w:val="hybridMultilevel"/>
    <w:tmpl w:val="C4CC7B58"/>
    <w:name w:val="WW8Num302"/>
    <w:lvl w:ilvl="0" w:tplc="C8FCEEB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5"/>
  </w:num>
  <w:num w:numId="5">
    <w:abstractNumId w:val="11"/>
  </w:num>
  <w:num w:numId="6">
    <w:abstractNumId w:val="6"/>
  </w:num>
  <w:num w:numId="7">
    <w:abstractNumId w:val="8"/>
  </w:num>
  <w:num w:numId="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FA2"/>
    <w:rsid w:val="000028DC"/>
    <w:rsid w:val="000119E3"/>
    <w:rsid w:val="00017D08"/>
    <w:rsid w:val="00020FB0"/>
    <w:rsid w:val="00022FAB"/>
    <w:rsid w:val="00025EC0"/>
    <w:rsid w:val="0002647F"/>
    <w:rsid w:val="00030951"/>
    <w:rsid w:val="00034F9D"/>
    <w:rsid w:val="000459FF"/>
    <w:rsid w:val="00046F4D"/>
    <w:rsid w:val="00050AC1"/>
    <w:rsid w:val="00055894"/>
    <w:rsid w:val="00056127"/>
    <w:rsid w:val="000723CC"/>
    <w:rsid w:val="00076491"/>
    <w:rsid w:val="000956FC"/>
    <w:rsid w:val="0009609A"/>
    <w:rsid w:val="0009745F"/>
    <w:rsid w:val="000A1E60"/>
    <w:rsid w:val="000A1F31"/>
    <w:rsid w:val="000A60DA"/>
    <w:rsid w:val="000A648F"/>
    <w:rsid w:val="000A7585"/>
    <w:rsid w:val="000B61BC"/>
    <w:rsid w:val="000C5F21"/>
    <w:rsid w:val="000C6EDB"/>
    <w:rsid w:val="000D15F9"/>
    <w:rsid w:val="000D2F54"/>
    <w:rsid w:val="000D3A97"/>
    <w:rsid w:val="000D6A4D"/>
    <w:rsid w:val="000D7C7E"/>
    <w:rsid w:val="000E75E9"/>
    <w:rsid w:val="000E7F56"/>
    <w:rsid w:val="000F13CD"/>
    <w:rsid w:val="000F56C8"/>
    <w:rsid w:val="000F5E6E"/>
    <w:rsid w:val="000F6C97"/>
    <w:rsid w:val="00103302"/>
    <w:rsid w:val="00103855"/>
    <w:rsid w:val="00104048"/>
    <w:rsid w:val="0011089A"/>
    <w:rsid w:val="0011167A"/>
    <w:rsid w:val="001157C0"/>
    <w:rsid w:val="00116BA6"/>
    <w:rsid w:val="00120F01"/>
    <w:rsid w:val="00124298"/>
    <w:rsid w:val="00124B11"/>
    <w:rsid w:val="00132461"/>
    <w:rsid w:val="001436DC"/>
    <w:rsid w:val="00146425"/>
    <w:rsid w:val="00146B69"/>
    <w:rsid w:val="00152180"/>
    <w:rsid w:val="001532F1"/>
    <w:rsid w:val="0015646A"/>
    <w:rsid w:val="0015684C"/>
    <w:rsid w:val="00157166"/>
    <w:rsid w:val="00163EB8"/>
    <w:rsid w:val="0016416C"/>
    <w:rsid w:val="001649FB"/>
    <w:rsid w:val="0016721F"/>
    <w:rsid w:val="00176B78"/>
    <w:rsid w:val="00176F53"/>
    <w:rsid w:val="00180490"/>
    <w:rsid w:val="001811DC"/>
    <w:rsid w:val="00184504"/>
    <w:rsid w:val="001938DC"/>
    <w:rsid w:val="00194901"/>
    <w:rsid w:val="00195624"/>
    <w:rsid w:val="00196AAA"/>
    <w:rsid w:val="001B0B36"/>
    <w:rsid w:val="001B1A81"/>
    <w:rsid w:val="001B237D"/>
    <w:rsid w:val="001B2BF2"/>
    <w:rsid w:val="001B3F29"/>
    <w:rsid w:val="001B458A"/>
    <w:rsid w:val="001B7BE3"/>
    <w:rsid w:val="001C05FC"/>
    <w:rsid w:val="001C09A6"/>
    <w:rsid w:val="001C1CAE"/>
    <w:rsid w:val="001C222D"/>
    <w:rsid w:val="001C5A21"/>
    <w:rsid w:val="001D5324"/>
    <w:rsid w:val="001E37F3"/>
    <w:rsid w:val="001E6622"/>
    <w:rsid w:val="001F3DCB"/>
    <w:rsid w:val="001F5008"/>
    <w:rsid w:val="00203BD2"/>
    <w:rsid w:val="00212F72"/>
    <w:rsid w:val="00226CF6"/>
    <w:rsid w:val="00233406"/>
    <w:rsid w:val="002440B4"/>
    <w:rsid w:val="00246E1F"/>
    <w:rsid w:val="0025365F"/>
    <w:rsid w:val="002572F7"/>
    <w:rsid w:val="00260329"/>
    <w:rsid w:val="00264261"/>
    <w:rsid w:val="0026470B"/>
    <w:rsid w:val="0026558C"/>
    <w:rsid w:val="00266399"/>
    <w:rsid w:val="002837A4"/>
    <w:rsid w:val="00284785"/>
    <w:rsid w:val="002853B2"/>
    <w:rsid w:val="0028618F"/>
    <w:rsid w:val="00286B6A"/>
    <w:rsid w:val="00294615"/>
    <w:rsid w:val="00295A5D"/>
    <w:rsid w:val="002A5102"/>
    <w:rsid w:val="002A7CEC"/>
    <w:rsid w:val="002B108B"/>
    <w:rsid w:val="002B112E"/>
    <w:rsid w:val="002B3F34"/>
    <w:rsid w:val="002B4C9E"/>
    <w:rsid w:val="002B5CF3"/>
    <w:rsid w:val="002E2F12"/>
    <w:rsid w:val="002E4B67"/>
    <w:rsid w:val="002E531F"/>
    <w:rsid w:val="002E56CC"/>
    <w:rsid w:val="002F08DB"/>
    <w:rsid w:val="002F259C"/>
    <w:rsid w:val="002F3789"/>
    <w:rsid w:val="002F3A08"/>
    <w:rsid w:val="002F4C5D"/>
    <w:rsid w:val="0030008C"/>
    <w:rsid w:val="003016B6"/>
    <w:rsid w:val="00310E6E"/>
    <w:rsid w:val="00317904"/>
    <w:rsid w:val="00330E10"/>
    <w:rsid w:val="00333C8D"/>
    <w:rsid w:val="00336B6D"/>
    <w:rsid w:val="003529D9"/>
    <w:rsid w:val="00356E99"/>
    <w:rsid w:val="00375380"/>
    <w:rsid w:val="00376A0C"/>
    <w:rsid w:val="0038591D"/>
    <w:rsid w:val="0039553C"/>
    <w:rsid w:val="00395BDE"/>
    <w:rsid w:val="003A13EB"/>
    <w:rsid w:val="003A4168"/>
    <w:rsid w:val="003A63CE"/>
    <w:rsid w:val="003D1B8F"/>
    <w:rsid w:val="003D4C9D"/>
    <w:rsid w:val="003D5B6C"/>
    <w:rsid w:val="00403074"/>
    <w:rsid w:val="00404028"/>
    <w:rsid w:val="0040689B"/>
    <w:rsid w:val="004102CB"/>
    <w:rsid w:val="00412C05"/>
    <w:rsid w:val="00414B14"/>
    <w:rsid w:val="0041626F"/>
    <w:rsid w:val="00417763"/>
    <w:rsid w:val="00421AB5"/>
    <w:rsid w:val="00423926"/>
    <w:rsid w:val="00427D0B"/>
    <w:rsid w:val="00434E35"/>
    <w:rsid w:val="00437C72"/>
    <w:rsid w:val="00443318"/>
    <w:rsid w:val="00443E70"/>
    <w:rsid w:val="004509B6"/>
    <w:rsid w:val="00456204"/>
    <w:rsid w:val="00467A91"/>
    <w:rsid w:val="00470351"/>
    <w:rsid w:val="00471DB6"/>
    <w:rsid w:val="00472B8B"/>
    <w:rsid w:val="004740C1"/>
    <w:rsid w:val="004769F1"/>
    <w:rsid w:val="004809CE"/>
    <w:rsid w:val="00485AFE"/>
    <w:rsid w:val="00492791"/>
    <w:rsid w:val="004947AE"/>
    <w:rsid w:val="004A33E8"/>
    <w:rsid w:val="004A5BB3"/>
    <w:rsid w:val="004B0201"/>
    <w:rsid w:val="004B579C"/>
    <w:rsid w:val="004B588B"/>
    <w:rsid w:val="004C3CDE"/>
    <w:rsid w:val="004C5903"/>
    <w:rsid w:val="004E4F64"/>
    <w:rsid w:val="004F37AC"/>
    <w:rsid w:val="004F3848"/>
    <w:rsid w:val="004F3C68"/>
    <w:rsid w:val="004F42AD"/>
    <w:rsid w:val="00502B1E"/>
    <w:rsid w:val="0052233F"/>
    <w:rsid w:val="00526648"/>
    <w:rsid w:val="0052687C"/>
    <w:rsid w:val="005431A5"/>
    <w:rsid w:val="005461A9"/>
    <w:rsid w:val="00552BE7"/>
    <w:rsid w:val="00561BA7"/>
    <w:rsid w:val="00562AD0"/>
    <w:rsid w:val="005647B5"/>
    <w:rsid w:val="0056564D"/>
    <w:rsid w:val="00567941"/>
    <w:rsid w:val="005711C5"/>
    <w:rsid w:val="00582E97"/>
    <w:rsid w:val="0058394F"/>
    <w:rsid w:val="00584914"/>
    <w:rsid w:val="00591D52"/>
    <w:rsid w:val="005952D7"/>
    <w:rsid w:val="005963EB"/>
    <w:rsid w:val="00597470"/>
    <w:rsid w:val="0059757E"/>
    <w:rsid w:val="005A3B4C"/>
    <w:rsid w:val="005A583D"/>
    <w:rsid w:val="005B306B"/>
    <w:rsid w:val="005B4C4A"/>
    <w:rsid w:val="005C1562"/>
    <w:rsid w:val="005C1871"/>
    <w:rsid w:val="005C22DD"/>
    <w:rsid w:val="005C2ABD"/>
    <w:rsid w:val="005C4B30"/>
    <w:rsid w:val="005C7E2B"/>
    <w:rsid w:val="005E1D41"/>
    <w:rsid w:val="005E337C"/>
    <w:rsid w:val="005E41F1"/>
    <w:rsid w:val="005E5AB9"/>
    <w:rsid w:val="005F01BA"/>
    <w:rsid w:val="005F0819"/>
    <w:rsid w:val="005F36FA"/>
    <w:rsid w:val="00604816"/>
    <w:rsid w:val="0060595F"/>
    <w:rsid w:val="00610538"/>
    <w:rsid w:val="0061267C"/>
    <w:rsid w:val="006167FF"/>
    <w:rsid w:val="0061721A"/>
    <w:rsid w:val="006172DD"/>
    <w:rsid w:val="00621B1A"/>
    <w:rsid w:val="0063067C"/>
    <w:rsid w:val="00645812"/>
    <w:rsid w:val="00653153"/>
    <w:rsid w:val="00653CD8"/>
    <w:rsid w:val="00654FE8"/>
    <w:rsid w:val="00657FA2"/>
    <w:rsid w:val="00686F3B"/>
    <w:rsid w:val="0069018E"/>
    <w:rsid w:val="006911B9"/>
    <w:rsid w:val="006941D4"/>
    <w:rsid w:val="006944E4"/>
    <w:rsid w:val="0069706F"/>
    <w:rsid w:val="006A7006"/>
    <w:rsid w:val="006B25E3"/>
    <w:rsid w:val="006B3175"/>
    <w:rsid w:val="006B5D79"/>
    <w:rsid w:val="006B7DB1"/>
    <w:rsid w:val="006D2923"/>
    <w:rsid w:val="006D2996"/>
    <w:rsid w:val="006D40CC"/>
    <w:rsid w:val="006D646B"/>
    <w:rsid w:val="006D7381"/>
    <w:rsid w:val="006D7C99"/>
    <w:rsid w:val="006E0F77"/>
    <w:rsid w:val="006E3C9E"/>
    <w:rsid w:val="006E584F"/>
    <w:rsid w:val="006E7BD6"/>
    <w:rsid w:val="006F5BB8"/>
    <w:rsid w:val="006F63CF"/>
    <w:rsid w:val="006F6A8B"/>
    <w:rsid w:val="00701091"/>
    <w:rsid w:val="00707098"/>
    <w:rsid w:val="00707BBE"/>
    <w:rsid w:val="00710225"/>
    <w:rsid w:val="007135CE"/>
    <w:rsid w:val="00717F79"/>
    <w:rsid w:val="00720718"/>
    <w:rsid w:val="0072280D"/>
    <w:rsid w:val="00723149"/>
    <w:rsid w:val="00730ADE"/>
    <w:rsid w:val="007370E3"/>
    <w:rsid w:val="00742EC6"/>
    <w:rsid w:val="0074638B"/>
    <w:rsid w:val="00753A00"/>
    <w:rsid w:val="00762B5E"/>
    <w:rsid w:val="007662F4"/>
    <w:rsid w:val="00767ED8"/>
    <w:rsid w:val="00772F88"/>
    <w:rsid w:val="007748BF"/>
    <w:rsid w:val="00780485"/>
    <w:rsid w:val="00783CD6"/>
    <w:rsid w:val="00790CFD"/>
    <w:rsid w:val="00792923"/>
    <w:rsid w:val="007970B5"/>
    <w:rsid w:val="007A0449"/>
    <w:rsid w:val="007A1F75"/>
    <w:rsid w:val="007A2CF4"/>
    <w:rsid w:val="007B1885"/>
    <w:rsid w:val="007B57AD"/>
    <w:rsid w:val="007B792E"/>
    <w:rsid w:val="007C1E5D"/>
    <w:rsid w:val="007C33A2"/>
    <w:rsid w:val="007C3EFA"/>
    <w:rsid w:val="007C71E6"/>
    <w:rsid w:val="007D5661"/>
    <w:rsid w:val="007F422E"/>
    <w:rsid w:val="008024DB"/>
    <w:rsid w:val="00802EBB"/>
    <w:rsid w:val="008068F3"/>
    <w:rsid w:val="008075D2"/>
    <w:rsid w:val="008107FE"/>
    <w:rsid w:val="00812C0B"/>
    <w:rsid w:val="00815A27"/>
    <w:rsid w:val="00815A28"/>
    <w:rsid w:val="00823BB5"/>
    <w:rsid w:val="00824EAE"/>
    <w:rsid w:val="00824F8A"/>
    <w:rsid w:val="00827F3F"/>
    <w:rsid w:val="0083533A"/>
    <w:rsid w:val="00835E11"/>
    <w:rsid w:val="00837291"/>
    <w:rsid w:val="00840ECE"/>
    <w:rsid w:val="0084794A"/>
    <w:rsid w:val="00847D15"/>
    <w:rsid w:val="00850519"/>
    <w:rsid w:val="00864321"/>
    <w:rsid w:val="0086584E"/>
    <w:rsid w:val="008675E2"/>
    <w:rsid w:val="0087233D"/>
    <w:rsid w:val="008738D8"/>
    <w:rsid w:val="00877BEE"/>
    <w:rsid w:val="00881EF7"/>
    <w:rsid w:val="008839EC"/>
    <w:rsid w:val="008862BC"/>
    <w:rsid w:val="00891630"/>
    <w:rsid w:val="0089238D"/>
    <w:rsid w:val="008936BD"/>
    <w:rsid w:val="00893BEB"/>
    <w:rsid w:val="008966A3"/>
    <w:rsid w:val="008A278C"/>
    <w:rsid w:val="008A2C27"/>
    <w:rsid w:val="008A2CE9"/>
    <w:rsid w:val="008A3E13"/>
    <w:rsid w:val="008B2941"/>
    <w:rsid w:val="008B2960"/>
    <w:rsid w:val="008B30FD"/>
    <w:rsid w:val="008B6F2C"/>
    <w:rsid w:val="008C161F"/>
    <w:rsid w:val="008D127B"/>
    <w:rsid w:val="008E1919"/>
    <w:rsid w:val="008E3EB4"/>
    <w:rsid w:val="008E646F"/>
    <w:rsid w:val="008E7EF2"/>
    <w:rsid w:val="008F401E"/>
    <w:rsid w:val="008F4510"/>
    <w:rsid w:val="009021B6"/>
    <w:rsid w:val="0090431A"/>
    <w:rsid w:val="0091122E"/>
    <w:rsid w:val="0091435F"/>
    <w:rsid w:val="009144B1"/>
    <w:rsid w:val="009233B0"/>
    <w:rsid w:val="009241DF"/>
    <w:rsid w:val="00924DBF"/>
    <w:rsid w:val="00937F17"/>
    <w:rsid w:val="0094026B"/>
    <w:rsid w:val="00940C79"/>
    <w:rsid w:val="00945D60"/>
    <w:rsid w:val="0094767C"/>
    <w:rsid w:val="00953715"/>
    <w:rsid w:val="0095538F"/>
    <w:rsid w:val="00960CB6"/>
    <w:rsid w:val="009668D5"/>
    <w:rsid w:val="00970D89"/>
    <w:rsid w:val="00974447"/>
    <w:rsid w:val="009769F5"/>
    <w:rsid w:val="00976D7C"/>
    <w:rsid w:val="009900B2"/>
    <w:rsid w:val="009926E7"/>
    <w:rsid w:val="009B2EA1"/>
    <w:rsid w:val="009B48C7"/>
    <w:rsid w:val="009C22FB"/>
    <w:rsid w:val="009D5402"/>
    <w:rsid w:val="009E7F47"/>
    <w:rsid w:val="009F2F64"/>
    <w:rsid w:val="009F5FE7"/>
    <w:rsid w:val="009F77DA"/>
    <w:rsid w:val="00A02723"/>
    <w:rsid w:val="00A16639"/>
    <w:rsid w:val="00A24FCA"/>
    <w:rsid w:val="00A34603"/>
    <w:rsid w:val="00A401A6"/>
    <w:rsid w:val="00A442E9"/>
    <w:rsid w:val="00A46A0E"/>
    <w:rsid w:val="00A47DC8"/>
    <w:rsid w:val="00A55504"/>
    <w:rsid w:val="00A60128"/>
    <w:rsid w:val="00A6518A"/>
    <w:rsid w:val="00A66BBF"/>
    <w:rsid w:val="00A67BE6"/>
    <w:rsid w:val="00A76CA4"/>
    <w:rsid w:val="00A77A97"/>
    <w:rsid w:val="00A83922"/>
    <w:rsid w:val="00A867C3"/>
    <w:rsid w:val="00A872DD"/>
    <w:rsid w:val="00A92EFD"/>
    <w:rsid w:val="00A944F7"/>
    <w:rsid w:val="00A94C57"/>
    <w:rsid w:val="00A94F86"/>
    <w:rsid w:val="00A9561B"/>
    <w:rsid w:val="00AA5576"/>
    <w:rsid w:val="00AA5BD9"/>
    <w:rsid w:val="00AA7D75"/>
    <w:rsid w:val="00AB6566"/>
    <w:rsid w:val="00AC030A"/>
    <w:rsid w:val="00AC4ACF"/>
    <w:rsid w:val="00AC5515"/>
    <w:rsid w:val="00AC74B0"/>
    <w:rsid w:val="00AC7E4E"/>
    <w:rsid w:val="00AD1C20"/>
    <w:rsid w:val="00AD69C3"/>
    <w:rsid w:val="00AE143F"/>
    <w:rsid w:val="00AE6A6C"/>
    <w:rsid w:val="00AF7894"/>
    <w:rsid w:val="00AF7B20"/>
    <w:rsid w:val="00B07137"/>
    <w:rsid w:val="00B07ECD"/>
    <w:rsid w:val="00B13B68"/>
    <w:rsid w:val="00B14750"/>
    <w:rsid w:val="00B2236C"/>
    <w:rsid w:val="00B24337"/>
    <w:rsid w:val="00B245A8"/>
    <w:rsid w:val="00B3094A"/>
    <w:rsid w:val="00B312BE"/>
    <w:rsid w:val="00B3319E"/>
    <w:rsid w:val="00B33408"/>
    <w:rsid w:val="00B3412A"/>
    <w:rsid w:val="00B36714"/>
    <w:rsid w:val="00B36A00"/>
    <w:rsid w:val="00B3708C"/>
    <w:rsid w:val="00B41FCD"/>
    <w:rsid w:val="00B42439"/>
    <w:rsid w:val="00B43663"/>
    <w:rsid w:val="00B47901"/>
    <w:rsid w:val="00B52265"/>
    <w:rsid w:val="00B568BF"/>
    <w:rsid w:val="00B62184"/>
    <w:rsid w:val="00B72EC1"/>
    <w:rsid w:val="00B766FA"/>
    <w:rsid w:val="00B90793"/>
    <w:rsid w:val="00B9244A"/>
    <w:rsid w:val="00B93D06"/>
    <w:rsid w:val="00B977FE"/>
    <w:rsid w:val="00BA1427"/>
    <w:rsid w:val="00BA1475"/>
    <w:rsid w:val="00BA2369"/>
    <w:rsid w:val="00BA40F7"/>
    <w:rsid w:val="00BA4AE9"/>
    <w:rsid w:val="00BB1001"/>
    <w:rsid w:val="00BC478E"/>
    <w:rsid w:val="00BC769A"/>
    <w:rsid w:val="00BD298E"/>
    <w:rsid w:val="00BD3D32"/>
    <w:rsid w:val="00BD3E8B"/>
    <w:rsid w:val="00BD493A"/>
    <w:rsid w:val="00BE3271"/>
    <w:rsid w:val="00BE3A38"/>
    <w:rsid w:val="00BF0B1C"/>
    <w:rsid w:val="00BF447B"/>
    <w:rsid w:val="00C034A8"/>
    <w:rsid w:val="00C07748"/>
    <w:rsid w:val="00C07830"/>
    <w:rsid w:val="00C15C18"/>
    <w:rsid w:val="00C1773B"/>
    <w:rsid w:val="00C17E17"/>
    <w:rsid w:val="00C22251"/>
    <w:rsid w:val="00C22540"/>
    <w:rsid w:val="00C22B81"/>
    <w:rsid w:val="00C230A3"/>
    <w:rsid w:val="00C2405E"/>
    <w:rsid w:val="00C24EF1"/>
    <w:rsid w:val="00C257AC"/>
    <w:rsid w:val="00C37E41"/>
    <w:rsid w:val="00C40147"/>
    <w:rsid w:val="00C4163F"/>
    <w:rsid w:val="00C41A47"/>
    <w:rsid w:val="00C42C82"/>
    <w:rsid w:val="00C44227"/>
    <w:rsid w:val="00C4507E"/>
    <w:rsid w:val="00C51BCB"/>
    <w:rsid w:val="00C52D49"/>
    <w:rsid w:val="00C5334E"/>
    <w:rsid w:val="00C56477"/>
    <w:rsid w:val="00C62F8D"/>
    <w:rsid w:val="00C63E9C"/>
    <w:rsid w:val="00C65785"/>
    <w:rsid w:val="00C65C25"/>
    <w:rsid w:val="00C66856"/>
    <w:rsid w:val="00C71448"/>
    <w:rsid w:val="00C71AB0"/>
    <w:rsid w:val="00C83C3E"/>
    <w:rsid w:val="00C83ED0"/>
    <w:rsid w:val="00C871FF"/>
    <w:rsid w:val="00C947D4"/>
    <w:rsid w:val="00C960E6"/>
    <w:rsid w:val="00CA17B4"/>
    <w:rsid w:val="00CA1DEC"/>
    <w:rsid w:val="00CA6AA3"/>
    <w:rsid w:val="00CA72C5"/>
    <w:rsid w:val="00CA795B"/>
    <w:rsid w:val="00CA7B21"/>
    <w:rsid w:val="00CB118F"/>
    <w:rsid w:val="00CB60EE"/>
    <w:rsid w:val="00CC10B7"/>
    <w:rsid w:val="00CC5B54"/>
    <w:rsid w:val="00CC77ED"/>
    <w:rsid w:val="00CD06F4"/>
    <w:rsid w:val="00CD09E2"/>
    <w:rsid w:val="00CE0B87"/>
    <w:rsid w:val="00CE7CF5"/>
    <w:rsid w:val="00CF0C7F"/>
    <w:rsid w:val="00CF787C"/>
    <w:rsid w:val="00D02CA8"/>
    <w:rsid w:val="00D040EA"/>
    <w:rsid w:val="00D07F0E"/>
    <w:rsid w:val="00D10366"/>
    <w:rsid w:val="00D11862"/>
    <w:rsid w:val="00D11FE6"/>
    <w:rsid w:val="00D133C5"/>
    <w:rsid w:val="00D135A8"/>
    <w:rsid w:val="00D155C9"/>
    <w:rsid w:val="00D2417D"/>
    <w:rsid w:val="00D25CE1"/>
    <w:rsid w:val="00D31EB5"/>
    <w:rsid w:val="00D37AF1"/>
    <w:rsid w:val="00D40E64"/>
    <w:rsid w:val="00D4549A"/>
    <w:rsid w:val="00D50D00"/>
    <w:rsid w:val="00D52751"/>
    <w:rsid w:val="00D55E7E"/>
    <w:rsid w:val="00D57535"/>
    <w:rsid w:val="00D673A1"/>
    <w:rsid w:val="00D71D13"/>
    <w:rsid w:val="00D7511F"/>
    <w:rsid w:val="00D76BC8"/>
    <w:rsid w:val="00D7727D"/>
    <w:rsid w:val="00D81EB8"/>
    <w:rsid w:val="00D833C6"/>
    <w:rsid w:val="00D90234"/>
    <w:rsid w:val="00D92AEC"/>
    <w:rsid w:val="00D95AA0"/>
    <w:rsid w:val="00D9665A"/>
    <w:rsid w:val="00DA30CE"/>
    <w:rsid w:val="00DA36AA"/>
    <w:rsid w:val="00DA3DDE"/>
    <w:rsid w:val="00DA46D5"/>
    <w:rsid w:val="00DA6468"/>
    <w:rsid w:val="00DB711D"/>
    <w:rsid w:val="00DC3584"/>
    <w:rsid w:val="00DD1AE4"/>
    <w:rsid w:val="00DD2F2E"/>
    <w:rsid w:val="00DE40D3"/>
    <w:rsid w:val="00DF396C"/>
    <w:rsid w:val="00DF5406"/>
    <w:rsid w:val="00DF5861"/>
    <w:rsid w:val="00E00D68"/>
    <w:rsid w:val="00E055D1"/>
    <w:rsid w:val="00E11DF6"/>
    <w:rsid w:val="00E14444"/>
    <w:rsid w:val="00E25283"/>
    <w:rsid w:val="00E25FD0"/>
    <w:rsid w:val="00E301DE"/>
    <w:rsid w:val="00E30E2A"/>
    <w:rsid w:val="00E31B46"/>
    <w:rsid w:val="00E34B5E"/>
    <w:rsid w:val="00E435D8"/>
    <w:rsid w:val="00E47964"/>
    <w:rsid w:val="00E55A6B"/>
    <w:rsid w:val="00E62BFE"/>
    <w:rsid w:val="00E70430"/>
    <w:rsid w:val="00E7203C"/>
    <w:rsid w:val="00E72293"/>
    <w:rsid w:val="00E8389E"/>
    <w:rsid w:val="00E87C75"/>
    <w:rsid w:val="00E929EE"/>
    <w:rsid w:val="00E970A8"/>
    <w:rsid w:val="00E97F16"/>
    <w:rsid w:val="00EA2EAB"/>
    <w:rsid w:val="00EA3ED2"/>
    <w:rsid w:val="00EA41BE"/>
    <w:rsid w:val="00EA6EAB"/>
    <w:rsid w:val="00EC53AF"/>
    <w:rsid w:val="00EC636A"/>
    <w:rsid w:val="00EC686C"/>
    <w:rsid w:val="00EC6994"/>
    <w:rsid w:val="00ED42AD"/>
    <w:rsid w:val="00ED6641"/>
    <w:rsid w:val="00EE130B"/>
    <w:rsid w:val="00EE71A2"/>
    <w:rsid w:val="00EF2173"/>
    <w:rsid w:val="00EF7CA5"/>
    <w:rsid w:val="00F00F2A"/>
    <w:rsid w:val="00F024D9"/>
    <w:rsid w:val="00F10BA9"/>
    <w:rsid w:val="00F1259F"/>
    <w:rsid w:val="00F17100"/>
    <w:rsid w:val="00F22638"/>
    <w:rsid w:val="00F23BEA"/>
    <w:rsid w:val="00F26467"/>
    <w:rsid w:val="00F30590"/>
    <w:rsid w:val="00F322F2"/>
    <w:rsid w:val="00F35560"/>
    <w:rsid w:val="00F439F4"/>
    <w:rsid w:val="00F47E1B"/>
    <w:rsid w:val="00F516E1"/>
    <w:rsid w:val="00F51A09"/>
    <w:rsid w:val="00F57160"/>
    <w:rsid w:val="00F62D20"/>
    <w:rsid w:val="00F63CDC"/>
    <w:rsid w:val="00F64D26"/>
    <w:rsid w:val="00F769DD"/>
    <w:rsid w:val="00FA2A14"/>
    <w:rsid w:val="00FA5D62"/>
    <w:rsid w:val="00FA5F73"/>
    <w:rsid w:val="00FA7848"/>
    <w:rsid w:val="00FB2516"/>
    <w:rsid w:val="00FC5642"/>
    <w:rsid w:val="00FC64D3"/>
    <w:rsid w:val="00FC7E07"/>
    <w:rsid w:val="00FD3D7D"/>
    <w:rsid w:val="00FF056E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D5F252-3B65-425A-B43F-E7D8CB4D9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3EB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E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C64D3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7F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D42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D42A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D42A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D42AD"/>
    <w:rPr>
      <w:sz w:val="22"/>
      <w:szCs w:val="22"/>
      <w:lang w:eastAsia="en-US"/>
    </w:rPr>
  </w:style>
  <w:style w:type="character" w:customStyle="1" w:styleId="Nagwek3Znak">
    <w:name w:val="Nagłówek 3 Znak"/>
    <w:link w:val="Nagwek3"/>
    <w:rsid w:val="00FC64D3"/>
    <w:rPr>
      <w:rFonts w:ascii="Arial" w:eastAsia="Times New Roman" w:hAnsi="Arial" w:cs="Arial"/>
      <w:b/>
      <w:bCs/>
      <w:sz w:val="26"/>
      <w:szCs w:val="26"/>
    </w:rPr>
  </w:style>
  <w:style w:type="paragraph" w:styleId="Tekstpodstawowywcity2">
    <w:name w:val="Body Text Indent 2"/>
    <w:basedOn w:val="Normalny"/>
    <w:link w:val="Tekstpodstawowywcity2Znak"/>
    <w:rsid w:val="00FC64D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wcity2Znak">
    <w:name w:val="Tekst podstawowy wcięty 2 Znak"/>
    <w:link w:val="Tekstpodstawowywcity2"/>
    <w:rsid w:val="00FC64D3"/>
    <w:rPr>
      <w:rFonts w:ascii="Times New Roman" w:eastAsia="Times New Roman" w:hAnsi="Times New Roman"/>
    </w:rPr>
  </w:style>
  <w:style w:type="paragraph" w:styleId="Tekstpodstawowy2">
    <w:name w:val="Body Text 2"/>
    <w:basedOn w:val="Normalny"/>
    <w:link w:val="Tekstpodstawowy2Znak"/>
    <w:rsid w:val="00FC64D3"/>
    <w:pPr>
      <w:spacing w:after="120" w:line="48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FC64D3"/>
    <w:rPr>
      <w:rFonts w:ascii="Times New Roman" w:eastAsia="Times New Roman" w:hAnsi="Times New Roman"/>
    </w:rPr>
  </w:style>
  <w:style w:type="character" w:styleId="Odwoaniedokomentarza">
    <w:name w:val="annotation reference"/>
    <w:semiHidden/>
    <w:rsid w:val="00FC64D3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FC64D3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Znak">
    <w:name w:val="Tekst podstawowy Znak"/>
    <w:link w:val="Tekstpodstawowy"/>
    <w:rsid w:val="00FC64D3"/>
    <w:rPr>
      <w:rFonts w:ascii="Times New Roman" w:eastAsia="Times New Roman" w:hAnsi="Times New Roman"/>
    </w:rPr>
  </w:style>
  <w:style w:type="character" w:customStyle="1" w:styleId="text">
    <w:name w:val="text"/>
    <w:basedOn w:val="Domylnaczcionkaakapitu"/>
    <w:rsid w:val="00FC64D3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872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872DD"/>
    <w:rPr>
      <w:sz w:val="16"/>
      <w:szCs w:val="16"/>
      <w:lang w:eastAsia="en-US"/>
    </w:rPr>
  </w:style>
  <w:style w:type="character" w:customStyle="1" w:styleId="FontStyle51">
    <w:name w:val="Font Style51"/>
    <w:rsid w:val="0061267C"/>
    <w:rPr>
      <w:rFonts w:ascii="Times New Roman" w:hAnsi="Times New Roman" w:cs="Times New Roman"/>
      <w:sz w:val="20"/>
      <w:szCs w:val="20"/>
    </w:rPr>
  </w:style>
  <w:style w:type="paragraph" w:customStyle="1" w:styleId="Style15">
    <w:name w:val="Style15"/>
    <w:basedOn w:val="Normalny"/>
    <w:uiPriority w:val="99"/>
    <w:rsid w:val="0061267C"/>
    <w:pPr>
      <w:widowControl w:val="0"/>
      <w:autoSpaceDE w:val="0"/>
      <w:autoSpaceDN w:val="0"/>
      <w:adjustRightInd w:val="0"/>
      <w:spacing w:after="0" w:line="266" w:lineRule="exact"/>
      <w:ind w:hanging="173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61267C"/>
    <w:pPr>
      <w:widowControl w:val="0"/>
      <w:autoSpaceDE w:val="0"/>
      <w:autoSpaceDN w:val="0"/>
      <w:adjustRightInd w:val="0"/>
      <w:spacing w:after="0" w:line="275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53">
    <w:name w:val="Font Style53"/>
    <w:uiPriority w:val="99"/>
    <w:rsid w:val="0061267C"/>
    <w:rPr>
      <w:rFonts w:ascii="Arial" w:hAnsi="Arial" w:cs="Arial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61267C"/>
    <w:pPr>
      <w:widowControl w:val="0"/>
      <w:autoSpaceDE w:val="0"/>
      <w:autoSpaceDN w:val="0"/>
      <w:adjustRightInd w:val="0"/>
      <w:spacing w:after="0" w:line="279" w:lineRule="exact"/>
      <w:ind w:left="1072" w:hanging="282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52">
    <w:name w:val="Font Style152"/>
    <w:uiPriority w:val="99"/>
    <w:rsid w:val="0061267C"/>
    <w:rPr>
      <w:rFonts w:ascii="Arial" w:hAnsi="Arial" w:cs="Arial"/>
      <w:sz w:val="22"/>
      <w:szCs w:val="22"/>
    </w:rPr>
  </w:style>
  <w:style w:type="character" w:customStyle="1" w:styleId="FontStyle151">
    <w:name w:val="Font Style151"/>
    <w:uiPriority w:val="99"/>
    <w:rsid w:val="0061267C"/>
    <w:rPr>
      <w:rFonts w:ascii="Arial" w:hAnsi="Arial" w:cs="Arial"/>
      <w:b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1B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21B6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266399"/>
    <w:rPr>
      <w:b/>
      <w:bCs/>
    </w:rPr>
  </w:style>
  <w:style w:type="character" w:customStyle="1" w:styleId="Tytu1">
    <w:name w:val="Tytuł1"/>
    <w:rsid w:val="00C63E9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E9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C63E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velte-zmne8v">
    <w:name w:val="svelte-zmne8v"/>
    <w:basedOn w:val="Normalny"/>
    <w:rsid w:val="00C63E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oduct-summary-model-code">
    <w:name w:val="product-summary-model-code"/>
    <w:basedOn w:val="Normalny"/>
    <w:rsid w:val="00C63E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velte-1mtkmd0">
    <w:name w:val="svelte-1mtkmd0"/>
    <w:basedOn w:val="Domylnaczcionkaakapitu"/>
    <w:rsid w:val="00C6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5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C0BDD-BCDA-489A-AA4A-9AD75729CD6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21DDE32-DA7C-4CCF-9F88-FD8287FA4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SZKOLENIE</dc:creator>
  <cp:keywords/>
  <dc:description/>
  <cp:lastModifiedBy>Buczkowska Agnieszka</cp:lastModifiedBy>
  <cp:revision>2</cp:revision>
  <cp:lastPrinted>2023-10-12T09:12:00Z</cp:lastPrinted>
  <dcterms:created xsi:type="dcterms:W3CDTF">2024-10-02T07:13:00Z</dcterms:created>
  <dcterms:modified xsi:type="dcterms:W3CDTF">2024-10-02T07:13:00Z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ca3bb1f8-9b00-49f9-ab42-8781a5b41f12</vt:lpwstr>
  </property>
  <property fmtid="{D5CDD505-2E9C-101B-9397-08002B2CF9AE}" pid="3" name="bjSaver">
    <vt:lpwstr>Sy0xNT9u/KTN9GlzCRU8bVknPMudpT4e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SZKOLENIE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10.90.35.252</vt:lpwstr>
  </property>
  <property fmtid="{D5CDD505-2E9C-101B-9397-08002B2CF9AE}" pid="10" name="bjClsUserRVM">
    <vt:lpwstr>[]</vt:lpwstr>
  </property>
  <property fmtid="{D5CDD505-2E9C-101B-9397-08002B2CF9AE}" pid="11" name="bjPortionMark">
    <vt:lpwstr>[]</vt:lpwstr>
  </property>
</Properties>
</file>